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EA5E" w14:textId="187CD150" w:rsidR="00BB75A8" w:rsidRDefault="008D7A6C" w:rsidP="00BB75A8">
      <w:pPr>
        <w:spacing w:line="320" w:lineRule="atLeast"/>
        <w:jc w:val="right"/>
        <w:rPr>
          <w:rFonts w:ascii="Arial" w:hAnsi="Arial" w:cs="Arial"/>
          <w:b/>
          <w:bCs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283743">
        <w:rPr>
          <w:rFonts w:ascii="Arial" w:hAnsi="Arial" w:cs="Arial"/>
          <w:sz w:val="22"/>
          <w:szCs w:val="22"/>
        </w:rPr>
        <w:t>4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  <w:r w:rsidR="00BB75A8">
        <w:rPr>
          <w:rFonts w:ascii="Arial" w:hAnsi="Arial" w:cs="Arial"/>
          <w:sz w:val="22"/>
          <w:szCs w:val="22"/>
        </w:rPr>
        <w:t xml:space="preserve"> </w:t>
      </w:r>
      <w:r w:rsidR="00BB75A8" w:rsidRPr="00BB75A8">
        <w:rPr>
          <w:rFonts w:ascii="Arial" w:hAnsi="Arial" w:cs="Arial"/>
          <w:i/>
          <w:iCs/>
          <w:sz w:val="22"/>
          <w:szCs w:val="22"/>
        </w:rPr>
        <w:t>ASZ.382.14.2026</w:t>
      </w:r>
    </w:p>
    <w:p w14:paraId="75752A0D" w14:textId="0D91D239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61776B1" w:rsidR="00FE7A1F" w:rsidRPr="00ED473C" w:rsidRDefault="00BB75A8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</w:t>
      </w:r>
      <w:r>
        <w:rPr>
          <w:rFonts w:ascii="Arial" w:hAnsi="Arial" w:cs="Arial"/>
          <w:b/>
          <w:sz w:val="22"/>
          <w:szCs w:val="22"/>
        </w:rPr>
        <w:t xml:space="preserve">sprzętu rehabilitacyjnego oraz </w:t>
      </w:r>
      <w:r w:rsidRPr="00ED473C">
        <w:rPr>
          <w:rFonts w:ascii="Arial" w:hAnsi="Arial" w:cs="Arial"/>
          <w:b/>
          <w:sz w:val="22"/>
          <w:szCs w:val="22"/>
        </w:rPr>
        <w:t>wyrobów medycznych w ramach projektu</w:t>
      </w:r>
      <w:r w:rsidR="00FE7A1F" w:rsidRPr="00ED473C">
        <w:rPr>
          <w:rFonts w:ascii="Arial" w:hAnsi="Arial" w:cs="Arial"/>
          <w:b/>
          <w:sz w:val="22"/>
          <w:szCs w:val="22"/>
        </w:rPr>
        <w:t xml:space="preserve"> </w:t>
      </w:r>
      <w:r w:rsidR="00FE7A1F"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6619F3D1" w14:textId="77777777" w:rsidR="00C97165" w:rsidRDefault="00C97165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68ACF33D" w14:textId="6E8A7E76" w:rsidR="002F2674" w:rsidRPr="00B63ED5" w:rsidRDefault="00F23DA2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2F2674">
        <w:rPr>
          <w:rFonts w:ascii="Arial" w:hAnsi="Arial" w:cs="Arial"/>
          <w:b/>
          <w:bCs/>
          <w:sz w:val="22"/>
          <w:szCs w:val="22"/>
        </w:rPr>
        <w:t xml:space="preserve">Zadanie nr </w:t>
      </w:r>
      <w:bookmarkEnd w:id="1"/>
      <w:r w:rsidR="00283743">
        <w:rPr>
          <w:rFonts w:ascii="Arial" w:hAnsi="Arial" w:cs="Arial"/>
          <w:b/>
          <w:bCs/>
          <w:sz w:val="22"/>
          <w:szCs w:val="22"/>
        </w:rPr>
        <w:t>4</w:t>
      </w:r>
      <w:r w:rsidR="00E576DF" w:rsidRPr="002F2674">
        <w:rPr>
          <w:rFonts w:ascii="Arial" w:hAnsi="Arial" w:cs="Arial"/>
          <w:b/>
          <w:bCs/>
          <w:sz w:val="22"/>
          <w:szCs w:val="22"/>
        </w:rPr>
        <w:t>:</w:t>
      </w:r>
      <w:r w:rsidR="00E576DF" w:rsidRPr="002F2674">
        <w:rPr>
          <w:rFonts w:ascii="Arial" w:hAnsi="Arial" w:cs="Arial"/>
          <w:sz w:val="22"/>
          <w:szCs w:val="22"/>
        </w:rPr>
        <w:t xml:space="preserve"> </w:t>
      </w:r>
      <w:r w:rsidR="00283743" w:rsidRPr="00283743">
        <w:rPr>
          <w:rFonts w:ascii="Arial" w:hAnsi="Arial" w:cs="Arial"/>
          <w:b/>
          <w:bCs/>
          <w:sz w:val="22"/>
          <w:szCs w:val="22"/>
        </w:rPr>
        <w:t>Wyroby medyczne</w:t>
      </w:r>
      <w:r w:rsidR="002F2674" w:rsidRPr="00283743">
        <w:rPr>
          <w:rFonts w:ascii="Arial" w:hAnsi="Arial" w:cs="Arial"/>
          <w:b/>
          <w:bCs/>
          <w:sz w:val="22"/>
          <w:szCs w:val="22"/>
        </w:rPr>
        <w:t>.</w:t>
      </w:r>
    </w:p>
    <w:p w14:paraId="1695DA1D" w14:textId="77777777" w:rsidR="00F23DA2" w:rsidRPr="00BB75A8" w:rsidRDefault="00F23DA2" w:rsidP="007F3CF6">
      <w:pPr>
        <w:jc w:val="center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0BC769C2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283743">
        <w:rPr>
          <w:rFonts w:ascii="Arial" w:hAnsi="Arial" w:cs="Arial"/>
          <w:sz w:val="22"/>
          <w:szCs w:val="22"/>
        </w:rPr>
        <w:t>4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1842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B3FAE">
        <w:trPr>
          <w:trHeight w:val="758"/>
        </w:trPr>
        <w:tc>
          <w:tcPr>
            <w:tcW w:w="568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EB3FAE" w:rsidRPr="00304ABF" w14:paraId="37041431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64522857" w14:textId="268C01F0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5D94E81" w14:textId="5FC469A3" w:rsidR="00EB3FAE" w:rsidRPr="002F2674" w:rsidRDefault="00283743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D7B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Kruszarka do tabletek  </w:t>
            </w:r>
          </w:p>
        </w:tc>
        <w:tc>
          <w:tcPr>
            <w:tcW w:w="849" w:type="dxa"/>
            <w:vAlign w:val="center"/>
          </w:tcPr>
          <w:p w14:paraId="72823DD3" w14:textId="03CF3924" w:rsidR="00EB3FAE" w:rsidRPr="00AB1B3D" w:rsidRDefault="00283743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8" w:type="dxa"/>
            <w:vAlign w:val="center"/>
          </w:tcPr>
          <w:p w14:paraId="7CA56049" w14:textId="75EBCF72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3A6A89DA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7FFD5ACF" w14:textId="1CD65B76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591B096" w14:textId="0D0704FD" w:rsidR="00EB3FAE" w:rsidRPr="002F2674" w:rsidRDefault="00283743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D7B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Aparat do mierzenia ciśnienia</w:t>
            </w:r>
          </w:p>
        </w:tc>
        <w:tc>
          <w:tcPr>
            <w:tcW w:w="849" w:type="dxa"/>
            <w:vAlign w:val="center"/>
          </w:tcPr>
          <w:p w14:paraId="313027DC" w14:textId="0161790D" w:rsidR="00EB3FAE" w:rsidRDefault="00283743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28" w:type="dxa"/>
            <w:vAlign w:val="center"/>
          </w:tcPr>
          <w:p w14:paraId="1F75F3B2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B12C62A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A48EC3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0A9A9AE1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834533F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37BE5230" w14:textId="77777777" w:rsidTr="006F660B">
        <w:trPr>
          <w:trHeight w:val="913"/>
        </w:trPr>
        <w:tc>
          <w:tcPr>
            <w:tcW w:w="568" w:type="dxa"/>
            <w:vAlign w:val="center"/>
          </w:tcPr>
          <w:p w14:paraId="31F8A3CC" w14:textId="667F70D1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AB0A127" w14:textId="03230F07" w:rsidR="00EB3FAE" w:rsidRPr="00283743" w:rsidRDefault="00283743" w:rsidP="00283743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374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Inhalator </w:t>
            </w:r>
          </w:p>
        </w:tc>
        <w:tc>
          <w:tcPr>
            <w:tcW w:w="849" w:type="dxa"/>
            <w:vAlign w:val="center"/>
          </w:tcPr>
          <w:p w14:paraId="5523190D" w14:textId="6E984425" w:rsidR="00EB3FAE" w:rsidRDefault="00283743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28" w:type="dxa"/>
            <w:vAlign w:val="center"/>
          </w:tcPr>
          <w:p w14:paraId="3E84F74B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E0FBD7C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0CE4EB3B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4520FE37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1DC55E4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75A3162F" w14:textId="77777777" w:rsidTr="00EB3FAE">
        <w:trPr>
          <w:trHeight w:val="619"/>
        </w:trPr>
        <w:tc>
          <w:tcPr>
            <w:tcW w:w="568" w:type="dxa"/>
          </w:tcPr>
          <w:p w14:paraId="78651DB6" w14:textId="77777777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58" w:type="dxa"/>
            <w:gridSpan w:val="5"/>
          </w:tcPr>
          <w:p w14:paraId="7D989F88" w14:textId="77777777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</w:t>
      </w:r>
      <w:proofErr w:type="spellEnd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03DF6DDA" w14:textId="2CE57700" w:rsidR="00E443B2" w:rsidRDefault="00C10799" w:rsidP="00BB75A8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</w:t>
      </w:r>
      <w:r w:rsidR="00BB75A8" w:rsidRPr="00D33B49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75A8" w:rsidRPr="00D33B49">
        <w:rPr>
          <w:rFonts w:ascii="Arial" w:hAnsi="Arial" w:cs="Arial"/>
          <w:sz w:val="22"/>
          <w:szCs w:val="22"/>
        </w:rPr>
        <w:instrText xml:space="preserve"> FORMCHECKBOX </w:instrText>
      </w:r>
      <w:r w:rsidR="00BB75A8" w:rsidRPr="00D33B49">
        <w:rPr>
          <w:rStyle w:val="FontStyle32"/>
          <w:rFonts w:ascii="Arial" w:hAnsi="Arial" w:cs="Arial"/>
          <w:color w:val="000000"/>
        </w:rPr>
      </w:r>
      <w:r w:rsidR="00BB75A8" w:rsidRPr="00D33B49">
        <w:rPr>
          <w:rStyle w:val="FontStyle32"/>
          <w:rFonts w:ascii="Arial" w:hAnsi="Arial" w:cs="Arial"/>
          <w:color w:val="000000"/>
        </w:rPr>
        <w:fldChar w:fldCharType="separate"/>
      </w:r>
      <w:r w:rsidR="00BB75A8" w:rsidRPr="00D33B49">
        <w:rPr>
          <w:rStyle w:val="FontStyle32"/>
          <w:rFonts w:ascii="Arial" w:hAnsi="Arial" w:cs="Arial"/>
          <w:color w:val="000000"/>
        </w:rPr>
        <w:fldChar w:fldCharType="end"/>
      </w:r>
      <w:r w:rsidR="00BB75A8" w:rsidRPr="00D33B49">
        <w:rPr>
          <w:rStyle w:val="FontStyle32"/>
          <w:rFonts w:ascii="Arial" w:hAnsi="Arial" w:cs="Arial"/>
          <w:color w:val="000000"/>
        </w:rPr>
        <w:t xml:space="preserve">* </w:t>
      </w:r>
      <w:r w:rsidR="000C2C6F" w:rsidRPr="00EB3FAE">
        <w:rPr>
          <w:rStyle w:val="FontStyle32"/>
          <w:rFonts w:ascii="Arial" w:hAnsi="Arial" w:cs="Arial"/>
          <w:color w:val="000000"/>
        </w:rPr>
        <w:t>Oświadczam</w:t>
      </w:r>
      <w:r w:rsidR="000C2C6F" w:rsidRPr="00EB3FAE">
        <w:rPr>
          <w:rFonts w:ascii="Arial" w:hAnsi="Arial" w:cs="Arial"/>
          <w:sz w:val="22"/>
          <w:szCs w:val="22"/>
        </w:rPr>
        <w:t>,</w:t>
      </w:r>
      <w:r w:rsidR="00E443B2">
        <w:rPr>
          <w:rFonts w:ascii="Arial" w:hAnsi="Arial" w:cs="Arial"/>
          <w:sz w:val="22"/>
          <w:szCs w:val="22"/>
        </w:rPr>
        <w:t xml:space="preserve"> </w:t>
      </w:r>
      <w:r w:rsidR="00E443B2" w:rsidRPr="00441BCA">
        <w:rPr>
          <w:rFonts w:ascii="Arial" w:hAnsi="Arial" w:cs="Arial"/>
          <w:color w:val="000000" w:themeColor="text1"/>
          <w:sz w:val="22"/>
          <w:szCs w:val="22"/>
        </w:rPr>
        <w:t xml:space="preserve">że oferuję w zestawie z każdą kruszarką </w:t>
      </w:r>
      <w:r w:rsidR="00E443B2">
        <w:rPr>
          <w:rFonts w:ascii="Arial" w:hAnsi="Arial" w:cs="Arial"/>
          <w:color w:val="000000" w:themeColor="text1"/>
          <w:sz w:val="22"/>
          <w:szCs w:val="22"/>
        </w:rPr>
        <w:t>p</w:t>
      </w:r>
      <w:r w:rsidR="00E443B2" w:rsidRPr="00441BCA">
        <w:rPr>
          <w:rFonts w:ascii="Arial" w:hAnsi="Arial" w:cs="Arial"/>
          <w:color w:val="000000" w:themeColor="text1"/>
          <w:sz w:val="22"/>
          <w:szCs w:val="22"/>
        </w:rPr>
        <w:t xml:space="preserve">okrywy kieliszków </w:t>
      </w:r>
      <w:r w:rsidR="00E443B2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E443B2" w:rsidRPr="00441BCA">
        <w:rPr>
          <w:rFonts w:ascii="Arial" w:hAnsi="Arial" w:cs="Arial"/>
          <w:color w:val="000000" w:themeColor="text1"/>
          <w:sz w:val="22"/>
          <w:szCs w:val="22"/>
        </w:rPr>
        <w:t xml:space="preserve">1 opakowanie co najmniej 2000 sztuk </w:t>
      </w:r>
      <w:r w:rsidR="00E443B2" w:rsidRPr="00441BCA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E443B2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E443B2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="00E443B2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>0 punktów</w:t>
      </w:r>
    </w:p>
    <w:p w14:paraId="15E66019" w14:textId="77777777" w:rsidR="00E443B2" w:rsidRDefault="00E443B2" w:rsidP="00E443B2">
      <w:pPr>
        <w:spacing w:line="259" w:lineRule="auto"/>
        <w:jc w:val="both"/>
        <w:rPr>
          <w:rStyle w:val="FontStyle32"/>
          <w:rFonts w:ascii="Arial" w:hAnsi="Arial" w:cs="Arial"/>
          <w:color w:val="000000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</w:t>
      </w:r>
    </w:p>
    <w:p w14:paraId="1B5049A4" w14:textId="7527E0C2" w:rsidR="00E443B2" w:rsidRPr="00E443B2" w:rsidRDefault="00E443B2" w:rsidP="00E443B2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</w:t>
      </w:r>
      <w:r w:rsidRPr="00D33B49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3B49">
        <w:rPr>
          <w:rFonts w:ascii="Arial" w:hAnsi="Arial" w:cs="Arial"/>
          <w:sz w:val="22"/>
          <w:szCs w:val="22"/>
        </w:rPr>
        <w:instrText xml:space="preserve"> FORMCHECKBOX </w:instrText>
      </w:r>
      <w:r w:rsidRPr="00D33B49">
        <w:rPr>
          <w:rStyle w:val="FontStyle32"/>
          <w:rFonts w:ascii="Arial" w:hAnsi="Arial" w:cs="Arial"/>
          <w:color w:val="000000"/>
        </w:rPr>
      </w:r>
      <w:r w:rsidRPr="00D33B49">
        <w:rPr>
          <w:rStyle w:val="FontStyle32"/>
          <w:rFonts w:ascii="Arial" w:hAnsi="Arial" w:cs="Arial"/>
          <w:color w:val="000000"/>
        </w:rPr>
        <w:fldChar w:fldCharType="separate"/>
      </w:r>
      <w:r w:rsidRPr="00D33B49">
        <w:rPr>
          <w:rStyle w:val="FontStyle32"/>
          <w:rFonts w:ascii="Arial" w:hAnsi="Arial" w:cs="Arial"/>
          <w:color w:val="000000"/>
        </w:rPr>
        <w:fldChar w:fldCharType="end"/>
      </w:r>
      <w:r w:rsidRPr="00D33B49">
        <w:rPr>
          <w:rStyle w:val="FontStyle32"/>
          <w:rFonts w:ascii="Arial" w:hAnsi="Arial" w:cs="Arial"/>
          <w:color w:val="000000"/>
        </w:rPr>
        <w:t xml:space="preserve">* </w:t>
      </w:r>
      <w:r w:rsidRPr="00E443B2">
        <w:rPr>
          <w:rStyle w:val="FontStyle32"/>
          <w:rFonts w:ascii="Arial" w:hAnsi="Arial" w:cs="Arial"/>
          <w:color w:val="000000" w:themeColor="text1"/>
        </w:rPr>
        <w:t>Oświadczam</w:t>
      </w:r>
      <w:r w:rsidRPr="00E443B2">
        <w:rPr>
          <w:rFonts w:ascii="Arial" w:hAnsi="Arial" w:cs="Arial"/>
          <w:color w:val="000000" w:themeColor="text1"/>
          <w:sz w:val="22"/>
          <w:szCs w:val="22"/>
        </w:rPr>
        <w:t xml:space="preserve">, że oferuję w zestawie dodatkowy mankiet do każdej sztuki aparatu do mierzenia ciśnienia </w:t>
      </w:r>
      <w:r w:rsidRPr="00E443B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E443B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1</w:t>
      </w:r>
      <w:r w:rsidRPr="00E443B2">
        <w:rPr>
          <w:rFonts w:ascii="Arial" w:hAnsi="Arial" w:cs="Arial"/>
          <w:b/>
          <w:bCs/>
          <w:color w:val="000000" w:themeColor="text1"/>
          <w:sz w:val="22"/>
          <w:szCs w:val="22"/>
        </w:rPr>
        <w:t>0 punktów;</w:t>
      </w:r>
    </w:p>
    <w:p w14:paraId="7225C861" w14:textId="77777777" w:rsidR="00E443B2" w:rsidRPr="00E443B2" w:rsidRDefault="00E443B2" w:rsidP="00E443B2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E852D19" w14:textId="2CF0C5E9" w:rsidR="00E443B2" w:rsidRPr="00E443B2" w:rsidRDefault="00E443B2" w:rsidP="00E443B2">
      <w:pPr>
        <w:spacing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443B2">
        <w:rPr>
          <w:rStyle w:val="FontStyle32"/>
          <w:rFonts w:ascii="Arial" w:hAnsi="Arial" w:cs="Arial"/>
          <w:color w:val="000000"/>
        </w:rPr>
        <w:t xml:space="preserve">   </w:t>
      </w:r>
      <w:r w:rsidRPr="00E443B2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43B2">
        <w:rPr>
          <w:rFonts w:ascii="Arial" w:hAnsi="Arial" w:cs="Arial"/>
          <w:sz w:val="22"/>
          <w:szCs w:val="22"/>
        </w:rPr>
        <w:instrText xml:space="preserve"> FORMCHECKBOX </w:instrText>
      </w:r>
      <w:r w:rsidRPr="00E443B2">
        <w:rPr>
          <w:rStyle w:val="FontStyle32"/>
          <w:rFonts w:ascii="Arial" w:hAnsi="Arial" w:cs="Arial"/>
          <w:color w:val="000000"/>
        </w:rPr>
      </w:r>
      <w:r w:rsidRPr="00E443B2">
        <w:rPr>
          <w:rStyle w:val="FontStyle32"/>
          <w:rFonts w:ascii="Arial" w:hAnsi="Arial" w:cs="Arial"/>
          <w:color w:val="000000"/>
        </w:rPr>
        <w:fldChar w:fldCharType="separate"/>
      </w:r>
      <w:r w:rsidRPr="00E443B2">
        <w:rPr>
          <w:rStyle w:val="FontStyle32"/>
          <w:rFonts w:ascii="Arial" w:hAnsi="Arial" w:cs="Arial"/>
          <w:color w:val="000000"/>
        </w:rPr>
        <w:fldChar w:fldCharType="end"/>
      </w:r>
      <w:r w:rsidRPr="00E443B2">
        <w:rPr>
          <w:rStyle w:val="FontStyle32"/>
          <w:rFonts w:ascii="Arial" w:hAnsi="Arial" w:cs="Arial"/>
          <w:color w:val="000000"/>
        </w:rPr>
        <w:t xml:space="preserve">* </w:t>
      </w:r>
      <w:r w:rsidRPr="00E443B2">
        <w:rPr>
          <w:rStyle w:val="FontStyle32"/>
          <w:rFonts w:ascii="Arial" w:hAnsi="Arial" w:cs="Arial"/>
          <w:color w:val="000000" w:themeColor="text1"/>
        </w:rPr>
        <w:t>Oświadczam</w:t>
      </w:r>
      <w:r w:rsidRPr="00E443B2">
        <w:rPr>
          <w:rFonts w:ascii="Arial" w:hAnsi="Arial" w:cs="Arial"/>
          <w:color w:val="000000" w:themeColor="text1"/>
          <w:sz w:val="22"/>
          <w:szCs w:val="22"/>
        </w:rPr>
        <w:t>, że oferuję inhalatory które posiadają m</w:t>
      </w:r>
      <w:r w:rsidRPr="00E443B2">
        <w:rPr>
          <w:rFonts w:ascii="Arial" w:hAnsi="Arial" w:cs="Arial"/>
          <w:sz w:val="22"/>
          <w:szCs w:val="22"/>
        </w:rPr>
        <w:t>ożliwość zmiany zakresu wydajności nebulizacji min. 3 zakresy – (proszę podać zakresy) ……………………………</w:t>
      </w:r>
      <w:r w:rsidRPr="00E443B2">
        <w:rPr>
          <w:rFonts w:ascii="Arial" w:hAnsi="Arial" w:cs="Arial"/>
          <w:b/>
          <w:bCs/>
          <w:color w:val="000000" w:themeColor="text1"/>
          <w:sz w:val="22"/>
          <w:szCs w:val="22"/>
        </w:rPr>
        <w:t>– 10 punktów;</w:t>
      </w:r>
    </w:p>
    <w:p w14:paraId="05AC87FB" w14:textId="77777777" w:rsidR="00E443B2" w:rsidRDefault="00E443B2" w:rsidP="00BB75A8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sz w:val="22"/>
          <w:szCs w:val="22"/>
        </w:rPr>
      </w:pP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lastRenderedPageBreak/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</w:t>
            </w:r>
            <w:proofErr w:type="spellStart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ami</w:t>
            </w:r>
            <w:proofErr w:type="spellEnd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DD04584" w14:textId="77777777" w:rsidR="00E23F46" w:rsidRPr="009379B9" w:rsidRDefault="00E23F46" w:rsidP="00BB75A8">
      <w:pPr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F7ED7" w14:textId="77777777" w:rsidR="005D6FAA" w:rsidRDefault="005D6FAA" w:rsidP="00A63A0D">
      <w:r>
        <w:separator/>
      </w:r>
    </w:p>
  </w:endnote>
  <w:endnote w:type="continuationSeparator" w:id="0">
    <w:p w14:paraId="742DE916" w14:textId="77777777" w:rsidR="005D6FAA" w:rsidRDefault="005D6FAA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0C8C" w14:textId="77777777" w:rsidR="005D6FAA" w:rsidRDefault="005D6FAA" w:rsidP="00A63A0D">
      <w:r>
        <w:separator/>
      </w:r>
    </w:p>
  </w:footnote>
  <w:footnote w:type="continuationSeparator" w:id="0">
    <w:p w14:paraId="63C46B9B" w14:textId="77777777" w:rsidR="005D6FAA" w:rsidRDefault="005D6FAA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D7972"/>
    <w:multiLevelType w:val="hybridMultilevel"/>
    <w:tmpl w:val="92B46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6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5"/>
  </w:num>
  <w:num w:numId="7" w16cid:durableId="954095144">
    <w:abstractNumId w:val="14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3"/>
  </w:num>
  <w:num w:numId="12" w16cid:durableId="1258707154">
    <w:abstractNumId w:val="21"/>
  </w:num>
  <w:num w:numId="13" w16cid:durableId="1681658544">
    <w:abstractNumId w:val="41"/>
  </w:num>
  <w:num w:numId="14" w16cid:durableId="271324179">
    <w:abstractNumId w:val="11"/>
  </w:num>
  <w:num w:numId="15" w16cid:durableId="115955970">
    <w:abstractNumId w:val="37"/>
  </w:num>
  <w:num w:numId="16" w16cid:durableId="913585125">
    <w:abstractNumId w:val="34"/>
  </w:num>
  <w:num w:numId="17" w16cid:durableId="910776684">
    <w:abstractNumId w:val="42"/>
  </w:num>
  <w:num w:numId="18" w16cid:durableId="1011221949">
    <w:abstractNumId w:val="33"/>
  </w:num>
  <w:num w:numId="19" w16cid:durableId="2136480366">
    <w:abstractNumId w:val="27"/>
  </w:num>
  <w:num w:numId="20" w16cid:durableId="571699210">
    <w:abstractNumId w:val="18"/>
  </w:num>
  <w:num w:numId="21" w16cid:durableId="1673487735">
    <w:abstractNumId w:val="24"/>
  </w:num>
  <w:num w:numId="22" w16cid:durableId="14230366">
    <w:abstractNumId w:val="28"/>
  </w:num>
  <w:num w:numId="23" w16cid:durableId="297539498">
    <w:abstractNumId w:val="7"/>
  </w:num>
  <w:num w:numId="24" w16cid:durableId="232010403">
    <w:abstractNumId w:val="12"/>
  </w:num>
  <w:num w:numId="25" w16cid:durableId="56706381">
    <w:abstractNumId w:val="13"/>
  </w:num>
  <w:num w:numId="26" w16cid:durableId="560213369">
    <w:abstractNumId w:val="9"/>
  </w:num>
  <w:num w:numId="27" w16cid:durableId="644629174">
    <w:abstractNumId w:val="32"/>
  </w:num>
  <w:num w:numId="28" w16cid:durableId="749156569">
    <w:abstractNumId w:val="26"/>
  </w:num>
  <w:num w:numId="29" w16cid:durableId="1719164579">
    <w:abstractNumId w:val="22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5"/>
  </w:num>
  <w:num w:numId="33" w16cid:durableId="594364676">
    <w:abstractNumId w:val="38"/>
  </w:num>
  <w:num w:numId="34" w16cid:durableId="44918743">
    <w:abstractNumId w:val="31"/>
  </w:num>
  <w:num w:numId="35" w16cid:durableId="2129660984">
    <w:abstractNumId w:val="29"/>
  </w:num>
  <w:num w:numId="36" w16cid:durableId="1301961693">
    <w:abstractNumId w:val="17"/>
  </w:num>
  <w:num w:numId="37" w16cid:durableId="15990264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20"/>
  </w:num>
  <w:num w:numId="39" w16cid:durableId="1494176128">
    <w:abstractNumId w:val="3"/>
  </w:num>
  <w:num w:numId="40" w16cid:durableId="525027353">
    <w:abstractNumId w:val="36"/>
  </w:num>
  <w:num w:numId="41" w16cid:durableId="1844271951">
    <w:abstractNumId w:val="19"/>
  </w:num>
  <w:num w:numId="42" w16cid:durableId="832793765">
    <w:abstractNumId w:val="23"/>
  </w:num>
  <w:num w:numId="43" w16cid:durableId="1085682961">
    <w:abstractNumId w:val="16"/>
  </w:num>
  <w:num w:numId="44" w16cid:durableId="1084259892">
    <w:abstractNumId w:val="39"/>
  </w:num>
  <w:num w:numId="45" w16cid:durableId="1305697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C2C6F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573B8"/>
    <w:rsid w:val="00260060"/>
    <w:rsid w:val="00272838"/>
    <w:rsid w:val="00275729"/>
    <w:rsid w:val="00276585"/>
    <w:rsid w:val="00283743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2F2674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D5DFA"/>
    <w:rsid w:val="003E2D55"/>
    <w:rsid w:val="00406D28"/>
    <w:rsid w:val="00441101"/>
    <w:rsid w:val="00443731"/>
    <w:rsid w:val="00444D78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65498"/>
    <w:rsid w:val="00574639"/>
    <w:rsid w:val="00580164"/>
    <w:rsid w:val="00586BAB"/>
    <w:rsid w:val="005A66CE"/>
    <w:rsid w:val="005D4DED"/>
    <w:rsid w:val="005D6FAA"/>
    <w:rsid w:val="005E1C52"/>
    <w:rsid w:val="005E29A0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6F660B"/>
    <w:rsid w:val="0070211F"/>
    <w:rsid w:val="00715CD3"/>
    <w:rsid w:val="007312B4"/>
    <w:rsid w:val="007435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87095"/>
    <w:rsid w:val="008B4BD1"/>
    <w:rsid w:val="008B5654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33649"/>
    <w:rsid w:val="00A63A0D"/>
    <w:rsid w:val="00A657C1"/>
    <w:rsid w:val="00A71ED8"/>
    <w:rsid w:val="00A72B4C"/>
    <w:rsid w:val="00A91E8E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63ED5"/>
    <w:rsid w:val="00BB75A8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97165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443B2"/>
    <w:rsid w:val="00E50BE4"/>
    <w:rsid w:val="00E576DF"/>
    <w:rsid w:val="00E941B6"/>
    <w:rsid w:val="00EB1014"/>
    <w:rsid w:val="00EB3FAE"/>
    <w:rsid w:val="00EC60FA"/>
    <w:rsid w:val="00ED0460"/>
    <w:rsid w:val="00ED3D3D"/>
    <w:rsid w:val="00EF1638"/>
    <w:rsid w:val="00F23DA2"/>
    <w:rsid w:val="00F25EDB"/>
    <w:rsid w:val="00F43167"/>
    <w:rsid w:val="00F603A7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uiPriority w:val="34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5</cp:revision>
  <cp:lastPrinted>2021-11-15T10:38:00Z</cp:lastPrinted>
  <dcterms:created xsi:type="dcterms:W3CDTF">2026-04-02T09:00:00Z</dcterms:created>
  <dcterms:modified xsi:type="dcterms:W3CDTF">2026-04-02T09:04:00Z</dcterms:modified>
</cp:coreProperties>
</file>